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26C6" w:rsidRDefault="009826C6" w:rsidP="009826C6">
      <w:pPr>
        <w:jc w:val="right"/>
      </w:pPr>
      <w:r>
        <w:t xml:space="preserve">Załącznik nr </w:t>
      </w:r>
      <w:r w:rsidR="00E40A8F">
        <w:t>10</w:t>
      </w:r>
      <w:r>
        <w:t xml:space="preserve"> do SWZ</w:t>
      </w:r>
    </w:p>
    <w:p w:rsidR="009826C6" w:rsidRDefault="009826C6" w:rsidP="009826C6">
      <w:pPr>
        <w:spacing w:line="276" w:lineRule="auto"/>
        <w:rPr>
          <w:rFonts w:eastAsia="Calibri"/>
          <w:b/>
          <w:lang w:eastAsia="en-US"/>
        </w:rPr>
      </w:pPr>
    </w:p>
    <w:p w:rsidR="009826C6" w:rsidRDefault="009826C6" w:rsidP="009826C6">
      <w:pPr>
        <w:spacing w:line="276" w:lineRule="auto"/>
        <w:rPr>
          <w:rFonts w:eastAsia="Calibri"/>
          <w:b/>
          <w:lang w:eastAsia="en-US"/>
        </w:rPr>
      </w:pPr>
    </w:p>
    <w:p w:rsidR="009826C6" w:rsidRPr="00711D07" w:rsidRDefault="009826C6" w:rsidP="009826C6">
      <w:pPr>
        <w:spacing w:line="276" w:lineRule="auto"/>
      </w:pPr>
      <w:r>
        <w:rPr>
          <w:rFonts w:eastAsia="Calibri"/>
          <w:b/>
          <w:lang w:eastAsia="en-US"/>
        </w:rPr>
        <w:t>Wykonawca:</w:t>
      </w:r>
    </w:p>
    <w:p w:rsidR="009826C6" w:rsidRPr="00711D07" w:rsidRDefault="009826C6" w:rsidP="009826C6">
      <w:pPr>
        <w:spacing w:line="276" w:lineRule="auto"/>
        <w:ind w:right="3969"/>
      </w:pPr>
      <w:r>
        <w:rPr>
          <w:rFonts w:eastAsia="Calibri"/>
          <w:lang w:eastAsia="en-US"/>
        </w:rPr>
        <w:t>………………………………………………………</w:t>
      </w:r>
    </w:p>
    <w:p w:rsidR="009826C6" w:rsidRPr="00711D07" w:rsidRDefault="009826C6" w:rsidP="009826C6">
      <w:pPr>
        <w:spacing w:line="276" w:lineRule="auto"/>
        <w:ind w:right="3402"/>
      </w:pPr>
      <w:r>
        <w:rPr>
          <w:rFonts w:eastAsia="Calibri"/>
          <w:i/>
          <w:lang w:eastAsia="en-US"/>
        </w:rPr>
        <w:t xml:space="preserve">(pełna nazwa/firma, adres, w zależności od podmiotu: </w:t>
      </w:r>
    </w:p>
    <w:p w:rsidR="009826C6" w:rsidRPr="00711D07" w:rsidRDefault="009826C6" w:rsidP="009826C6">
      <w:pPr>
        <w:spacing w:line="276" w:lineRule="auto"/>
      </w:pPr>
      <w:r>
        <w:rPr>
          <w:rFonts w:eastAsia="Calibri"/>
          <w:u w:val="single"/>
          <w:lang w:eastAsia="en-US"/>
        </w:rPr>
        <w:t>reprezentowany przez:</w:t>
      </w:r>
    </w:p>
    <w:p w:rsidR="009826C6" w:rsidRPr="00711D07" w:rsidRDefault="009826C6" w:rsidP="009826C6">
      <w:pPr>
        <w:spacing w:line="276" w:lineRule="auto"/>
        <w:ind w:right="3969"/>
      </w:pPr>
      <w:r>
        <w:rPr>
          <w:rFonts w:eastAsia="Calibri"/>
          <w:lang w:eastAsia="en-US"/>
        </w:rPr>
        <w:t>………………………………………………………</w:t>
      </w:r>
    </w:p>
    <w:p w:rsidR="009826C6" w:rsidRPr="00711D07" w:rsidRDefault="009826C6" w:rsidP="009826C6">
      <w:pPr>
        <w:spacing w:line="276" w:lineRule="auto"/>
        <w:ind w:right="3260"/>
      </w:pPr>
      <w:r>
        <w:rPr>
          <w:rFonts w:eastAsia="Calibri"/>
          <w:i/>
          <w:lang w:eastAsia="en-US"/>
        </w:rPr>
        <w:t>(imię, nazwisko, stanowisko/podstawa do  reprezentacji)</w:t>
      </w:r>
    </w:p>
    <w:p w:rsidR="009826C6" w:rsidRDefault="009826C6" w:rsidP="009826C6">
      <w:pPr>
        <w:spacing w:line="276" w:lineRule="auto"/>
        <w:rPr>
          <w:rFonts w:eastAsia="Calibri"/>
          <w:i/>
          <w:lang w:eastAsia="en-US"/>
        </w:rPr>
      </w:pPr>
    </w:p>
    <w:p w:rsidR="009826C6" w:rsidRDefault="009826C6" w:rsidP="009826C6">
      <w:pPr>
        <w:spacing w:line="276" w:lineRule="auto"/>
        <w:jc w:val="center"/>
        <w:rPr>
          <w:rFonts w:eastAsia="Calibri"/>
          <w:b/>
          <w:i/>
          <w:lang w:eastAsia="en-US"/>
        </w:rPr>
      </w:pPr>
    </w:p>
    <w:p w:rsidR="005D266F" w:rsidRPr="005D266F" w:rsidRDefault="005D3D2D" w:rsidP="005D266F">
      <w:pPr>
        <w:widowControl/>
        <w:suppressAutoHyphens w:val="0"/>
        <w:ind w:left="-426" w:firstLine="426"/>
        <w:jc w:val="center"/>
        <w:rPr>
          <w:rFonts w:eastAsia="Arial" w:cs="Times New Roman"/>
          <w:b/>
          <w:kern w:val="3"/>
          <w:lang w:bidi="ar-SA"/>
        </w:rPr>
      </w:pPr>
      <w:r>
        <w:rPr>
          <w:rFonts w:eastAsia="Arial" w:cs="Times New Roman"/>
          <w:b/>
          <w:kern w:val="3"/>
          <w:lang w:bidi="ar-SA"/>
        </w:rPr>
        <w:t>WYKAZ DOSTAW</w:t>
      </w:r>
    </w:p>
    <w:p w:rsidR="005D266F" w:rsidRDefault="005D3D2D" w:rsidP="005D3D2D">
      <w:pPr>
        <w:widowControl/>
        <w:suppressAutoHyphens w:val="0"/>
        <w:jc w:val="center"/>
        <w:rPr>
          <w:rFonts w:eastAsia="Times New Roman" w:cs="Times New Roman"/>
          <w:kern w:val="0"/>
          <w:lang w:eastAsia="pl-PL" w:bidi="ar-SA"/>
        </w:rPr>
      </w:pPr>
      <w:r>
        <w:rPr>
          <w:rFonts w:eastAsia="Times New Roman" w:cs="Times New Roman"/>
          <w:kern w:val="0"/>
          <w:lang w:eastAsia="pl-PL" w:bidi="ar-SA"/>
        </w:rPr>
        <w:t xml:space="preserve">o których mowa w rozdziale IX </w:t>
      </w:r>
      <w:r w:rsidR="00E40A8F">
        <w:rPr>
          <w:rFonts w:eastAsia="Times New Roman" w:cs="Times New Roman"/>
          <w:kern w:val="0"/>
          <w:lang w:eastAsia="pl-PL" w:bidi="ar-SA"/>
        </w:rPr>
        <w:t xml:space="preserve">pkt 4 </w:t>
      </w:r>
      <w:r>
        <w:rPr>
          <w:rFonts w:eastAsia="Times New Roman" w:cs="Times New Roman"/>
          <w:kern w:val="0"/>
          <w:lang w:eastAsia="pl-PL" w:bidi="ar-SA"/>
        </w:rPr>
        <w:t>SWZ</w:t>
      </w:r>
    </w:p>
    <w:p w:rsidR="005D3D2D" w:rsidRDefault="005D3D2D" w:rsidP="005D266F">
      <w:pPr>
        <w:widowControl/>
        <w:suppressAutoHyphens w:val="0"/>
        <w:jc w:val="center"/>
        <w:rPr>
          <w:rFonts w:eastAsia="Times New Roman" w:cs="Times New Roman"/>
          <w:kern w:val="0"/>
          <w:lang w:eastAsia="pl-PL" w:bidi="ar-SA"/>
        </w:rPr>
      </w:pPr>
    </w:p>
    <w:p w:rsidR="005D3D2D" w:rsidRDefault="005D3D2D" w:rsidP="005D266F">
      <w:pPr>
        <w:widowControl/>
        <w:suppressAutoHyphens w:val="0"/>
        <w:jc w:val="center"/>
        <w:rPr>
          <w:rFonts w:eastAsia="Times New Roman" w:cs="Times New Roman"/>
          <w:kern w:val="0"/>
          <w:lang w:eastAsia="pl-PL" w:bidi="ar-S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9"/>
        <w:gridCol w:w="1803"/>
        <w:gridCol w:w="1415"/>
        <w:gridCol w:w="2151"/>
        <w:gridCol w:w="1525"/>
        <w:gridCol w:w="1619"/>
      </w:tblGrid>
      <w:tr w:rsidR="00057C10" w:rsidTr="00057C10">
        <w:tc>
          <w:tcPr>
            <w:tcW w:w="549" w:type="dxa"/>
          </w:tcPr>
          <w:p w:rsidR="00057C10" w:rsidRDefault="00057C10" w:rsidP="005D266F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lang w:eastAsia="pl-PL" w:bidi="ar-SA"/>
              </w:rPr>
            </w:pPr>
            <w:r>
              <w:rPr>
                <w:rFonts w:eastAsia="Times New Roman" w:cs="Times New Roman"/>
                <w:kern w:val="0"/>
                <w:lang w:eastAsia="pl-PL" w:bidi="ar-SA"/>
              </w:rPr>
              <w:t>Lp.</w:t>
            </w:r>
          </w:p>
        </w:tc>
        <w:tc>
          <w:tcPr>
            <w:tcW w:w="1544" w:type="dxa"/>
          </w:tcPr>
          <w:p w:rsidR="00057C10" w:rsidRDefault="00057C10" w:rsidP="005D266F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lang w:eastAsia="pl-PL" w:bidi="ar-SA"/>
              </w:rPr>
            </w:pPr>
            <w:r>
              <w:rPr>
                <w:rFonts w:eastAsia="Times New Roman" w:cs="Times New Roman"/>
                <w:kern w:val="0"/>
                <w:lang w:eastAsia="pl-PL" w:bidi="ar-SA"/>
              </w:rPr>
              <w:t>Przedmiot dostawy</w:t>
            </w:r>
            <w:r w:rsidR="008042CE">
              <w:rPr>
                <w:rFonts w:eastAsia="Times New Roman" w:cs="Times New Roman"/>
                <w:kern w:val="0"/>
                <w:lang w:eastAsia="pl-PL" w:bidi="ar-SA"/>
              </w:rPr>
              <w:t>/umowy</w:t>
            </w:r>
          </w:p>
        </w:tc>
        <w:tc>
          <w:tcPr>
            <w:tcW w:w="1444" w:type="dxa"/>
          </w:tcPr>
          <w:p w:rsidR="00057C10" w:rsidRDefault="008042CE" w:rsidP="008042CE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lang w:eastAsia="pl-PL" w:bidi="ar-SA"/>
              </w:rPr>
            </w:pPr>
            <w:r>
              <w:rPr>
                <w:rFonts w:eastAsia="Times New Roman" w:cs="Times New Roman"/>
                <w:kern w:val="0"/>
                <w:lang w:eastAsia="pl-PL" w:bidi="ar-SA"/>
              </w:rPr>
              <w:t>Wielkość/</w:t>
            </w:r>
            <w:r>
              <w:rPr>
                <w:rFonts w:eastAsia="Times New Roman" w:cs="Times New Roman"/>
                <w:kern w:val="0"/>
                <w:lang w:eastAsia="pl-PL" w:bidi="ar-SA"/>
              </w:rPr>
              <w:br/>
              <w:t>zakres</w:t>
            </w:r>
          </w:p>
        </w:tc>
        <w:tc>
          <w:tcPr>
            <w:tcW w:w="2250" w:type="dxa"/>
          </w:tcPr>
          <w:p w:rsidR="00057C10" w:rsidRDefault="00057C10" w:rsidP="00057C10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lang w:eastAsia="pl-PL" w:bidi="ar-SA"/>
              </w:rPr>
            </w:pPr>
            <w:r>
              <w:rPr>
                <w:rFonts w:eastAsia="Times New Roman" w:cs="Times New Roman"/>
                <w:kern w:val="0"/>
                <w:lang w:eastAsia="pl-PL" w:bidi="ar-SA"/>
              </w:rPr>
              <w:t>Podmiot na rzecz którego realizowane były dostawy</w:t>
            </w:r>
          </w:p>
        </w:tc>
        <w:tc>
          <w:tcPr>
            <w:tcW w:w="1579" w:type="dxa"/>
          </w:tcPr>
          <w:p w:rsidR="00057C10" w:rsidRDefault="00057C10" w:rsidP="005D266F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lang w:eastAsia="pl-PL" w:bidi="ar-SA"/>
              </w:rPr>
            </w:pPr>
            <w:r>
              <w:rPr>
                <w:rFonts w:eastAsia="Times New Roman" w:cs="Times New Roman"/>
                <w:kern w:val="0"/>
                <w:lang w:eastAsia="pl-PL" w:bidi="ar-SA"/>
              </w:rPr>
              <w:t>Okres realizacji</w:t>
            </w:r>
          </w:p>
        </w:tc>
        <w:tc>
          <w:tcPr>
            <w:tcW w:w="1696" w:type="dxa"/>
          </w:tcPr>
          <w:p w:rsidR="00057C10" w:rsidRDefault="00057C10" w:rsidP="00E40A8F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lang w:eastAsia="pl-PL" w:bidi="ar-SA"/>
              </w:rPr>
            </w:pPr>
            <w:r>
              <w:rPr>
                <w:rFonts w:eastAsia="Times New Roman" w:cs="Times New Roman"/>
                <w:kern w:val="0"/>
                <w:lang w:eastAsia="pl-PL" w:bidi="ar-SA"/>
              </w:rPr>
              <w:t>Wartość umowy</w:t>
            </w:r>
            <w:r w:rsidR="00E40A8F">
              <w:rPr>
                <w:rFonts w:eastAsia="Times New Roman" w:cs="Times New Roman"/>
                <w:kern w:val="0"/>
                <w:lang w:eastAsia="pl-PL" w:bidi="ar-SA"/>
              </w:rPr>
              <w:t xml:space="preserve"> </w:t>
            </w:r>
            <w:bookmarkStart w:id="0" w:name="_GoBack"/>
            <w:bookmarkEnd w:id="0"/>
          </w:p>
        </w:tc>
      </w:tr>
      <w:tr w:rsidR="00057C10" w:rsidTr="00057C10">
        <w:tc>
          <w:tcPr>
            <w:tcW w:w="549" w:type="dxa"/>
          </w:tcPr>
          <w:p w:rsidR="00057C10" w:rsidRDefault="00057C10" w:rsidP="005D266F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lang w:eastAsia="pl-PL" w:bidi="ar-SA"/>
              </w:rPr>
            </w:pPr>
            <w:r>
              <w:rPr>
                <w:rFonts w:eastAsia="Times New Roman" w:cs="Times New Roman"/>
                <w:kern w:val="0"/>
                <w:lang w:eastAsia="pl-PL" w:bidi="ar-SA"/>
              </w:rPr>
              <w:t>1</w:t>
            </w:r>
          </w:p>
        </w:tc>
        <w:tc>
          <w:tcPr>
            <w:tcW w:w="1544" w:type="dxa"/>
          </w:tcPr>
          <w:p w:rsidR="00057C10" w:rsidRDefault="00057C10" w:rsidP="005D266F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lang w:eastAsia="pl-PL" w:bidi="ar-SA"/>
              </w:rPr>
            </w:pPr>
          </w:p>
        </w:tc>
        <w:tc>
          <w:tcPr>
            <w:tcW w:w="1444" w:type="dxa"/>
          </w:tcPr>
          <w:p w:rsidR="00057C10" w:rsidRDefault="00057C10" w:rsidP="005D266F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lang w:eastAsia="pl-PL" w:bidi="ar-SA"/>
              </w:rPr>
            </w:pPr>
          </w:p>
        </w:tc>
        <w:tc>
          <w:tcPr>
            <w:tcW w:w="2250" w:type="dxa"/>
          </w:tcPr>
          <w:p w:rsidR="00057C10" w:rsidRDefault="00057C10" w:rsidP="005D266F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lang w:eastAsia="pl-PL" w:bidi="ar-SA"/>
              </w:rPr>
            </w:pPr>
          </w:p>
        </w:tc>
        <w:tc>
          <w:tcPr>
            <w:tcW w:w="1579" w:type="dxa"/>
          </w:tcPr>
          <w:p w:rsidR="00057C10" w:rsidRDefault="00057C10" w:rsidP="005D266F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lang w:eastAsia="pl-PL" w:bidi="ar-SA"/>
              </w:rPr>
            </w:pPr>
          </w:p>
        </w:tc>
        <w:tc>
          <w:tcPr>
            <w:tcW w:w="1696" w:type="dxa"/>
          </w:tcPr>
          <w:p w:rsidR="00057C10" w:rsidRDefault="00057C10" w:rsidP="005D266F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lang w:eastAsia="pl-PL" w:bidi="ar-SA"/>
              </w:rPr>
            </w:pPr>
          </w:p>
        </w:tc>
      </w:tr>
      <w:tr w:rsidR="00057C10" w:rsidTr="00057C10">
        <w:tc>
          <w:tcPr>
            <w:tcW w:w="549" w:type="dxa"/>
          </w:tcPr>
          <w:p w:rsidR="00057C10" w:rsidRDefault="00057C10" w:rsidP="005D266F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lang w:eastAsia="pl-PL" w:bidi="ar-SA"/>
              </w:rPr>
            </w:pPr>
            <w:r>
              <w:rPr>
                <w:rFonts w:eastAsia="Times New Roman" w:cs="Times New Roman"/>
                <w:kern w:val="0"/>
                <w:lang w:eastAsia="pl-PL" w:bidi="ar-SA"/>
              </w:rPr>
              <w:t>2</w:t>
            </w:r>
          </w:p>
        </w:tc>
        <w:tc>
          <w:tcPr>
            <w:tcW w:w="1544" w:type="dxa"/>
          </w:tcPr>
          <w:p w:rsidR="00057C10" w:rsidRDefault="00057C10" w:rsidP="005D266F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lang w:eastAsia="pl-PL" w:bidi="ar-SA"/>
              </w:rPr>
            </w:pPr>
          </w:p>
        </w:tc>
        <w:tc>
          <w:tcPr>
            <w:tcW w:w="1444" w:type="dxa"/>
          </w:tcPr>
          <w:p w:rsidR="00057C10" w:rsidRDefault="00057C10" w:rsidP="005D266F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lang w:eastAsia="pl-PL" w:bidi="ar-SA"/>
              </w:rPr>
            </w:pPr>
          </w:p>
        </w:tc>
        <w:tc>
          <w:tcPr>
            <w:tcW w:w="2250" w:type="dxa"/>
          </w:tcPr>
          <w:p w:rsidR="00057C10" w:rsidRDefault="00057C10" w:rsidP="005D266F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lang w:eastAsia="pl-PL" w:bidi="ar-SA"/>
              </w:rPr>
            </w:pPr>
          </w:p>
        </w:tc>
        <w:tc>
          <w:tcPr>
            <w:tcW w:w="1579" w:type="dxa"/>
          </w:tcPr>
          <w:p w:rsidR="00057C10" w:rsidRDefault="00057C10" w:rsidP="005D266F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lang w:eastAsia="pl-PL" w:bidi="ar-SA"/>
              </w:rPr>
            </w:pPr>
          </w:p>
        </w:tc>
        <w:tc>
          <w:tcPr>
            <w:tcW w:w="1696" w:type="dxa"/>
          </w:tcPr>
          <w:p w:rsidR="00057C10" w:rsidRDefault="00057C10" w:rsidP="005D266F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lang w:eastAsia="pl-PL" w:bidi="ar-SA"/>
              </w:rPr>
            </w:pPr>
          </w:p>
        </w:tc>
      </w:tr>
    </w:tbl>
    <w:p w:rsidR="005D3D2D" w:rsidRDefault="005D3D2D" w:rsidP="005D266F">
      <w:pPr>
        <w:widowControl/>
        <w:suppressAutoHyphens w:val="0"/>
        <w:jc w:val="center"/>
        <w:rPr>
          <w:rFonts w:eastAsia="Times New Roman" w:cs="Times New Roman"/>
          <w:kern w:val="0"/>
          <w:lang w:eastAsia="pl-PL" w:bidi="ar-SA"/>
        </w:rPr>
      </w:pPr>
    </w:p>
    <w:p w:rsidR="005D3D2D" w:rsidRPr="00057C10" w:rsidRDefault="00057C10" w:rsidP="00057C10">
      <w:pPr>
        <w:widowControl/>
        <w:suppressAutoHyphens w:val="0"/>
        <w:rPr>
          <w:rFonts w:eastAsia="Times New Roman" w:cs="Times New Roman"/>
          <w:i/>
          <w:color w:val="FF0000"/>
          <w:kern w:val="0"/>
          <w:lang w:eastAsia="pl-PL" w:bidi="ar-SA"/>
        </w:rPr>
      </w:pPr>
      <w:r w:rsidRPr="00057C10">
        <w:rPr>
          <w:rFonts w:eastAsia="Times New Roman" w:cs="Times New Roman"/>
          <w:i/>
          <w:color w:val="FF0000"/>
          <w:kern w:val="0"/>
          <w:lang w:eastAsia="pl-PL" w:bidi="ar-SA"/>
        </w:rPr>
        <w:t>Do wykazu należy załączyć dokumenty potwierdzające, iż wskazane dostawy zostały zrealizowane należycie, np. referencje.</w:t>
      </w:r>
    </w:p>
    <w:p w:rsidR="005D3D2D" w:rsidRPr="005D266F" w:rsidRDefault="005D3D2D" w:rsidP="005D266F">
      <w:pPr>
        <w:widowControl/>
        <w:suppressAutoHyphens w:val="0"/>
        <w:jc w:val="center"/>
        <w:rPr>
          <w:rFonts w:eastAsia="Times New Roman" w:cs="Times New Roman"/>
          <w:b/>
          <w:kern w:val="0"/>
          <w:u w:val="single"/>
          <w:lang w:eastAsia="pl-PL" w:bidi="ar-SA"/>
        </w:rPr>
      </w:pPr>
    </w:p>
    <w:p w:rsidR="005D266F" w:rsidRPr="005D266F" w:rsidRDefault="005D266F" w:rsidP="005D266F">
      <w:pPr>
        <w:widowControl/>
        <w:suppressAutoHyphens w:val="0"/>
        <w:jc w:val="center"/>
        <w:rPr>
          <w:rFonts w:eastAsia="Times New Roman" w:cs="Times New Roman"/>
          <w:b/>
          <w:kern w:val="0"/>
          <w:u w:val="single"/>
          <w:lang w:eastAsia="pl-PL" w:bidi="ar-SA"/>
        </w:rPr>
      </w:pPr>
    </w:p>
    <w:p w:rsidR="005D266F" w:rsidRPr="005D266F" w:rsidRDefault="005D266F" w:rsidP="005D266F">
      <w:pPr>
        <w:tabs>
          <w:tab w:val="left" w:pos="3255"/>
        </w:tabs>
        <w:autoSpaceDE w:val="0"/>
        <w:autoSpaceDN w:val="0"/>
        <w:jc w:val="both"/>
        <w:textAlignment w:val="baseline"/>
        <w:rPr>
          <w:rFonts w:eastAsia="Times New Roman" w:cs="Times New Roman"/>
          <w:i/>
          <w:kern w:val="0"/>
          <w:u w:val="single"/>
          <w:lang w:eastAsia="pl-PL" w:bidi="ar-SA"/>
        </w:rPr>
      </w:pPr>
    </w:p>
    <w:p w:rsidR="005D266F" w:rsidRPr="005D266F" w:rsidRDefault="005D266F" w:rsidP="005D266F">
      <w:pPr>
        <w:widowControl/>
        <w:jc w:val="both"/>
        <w:rPr>
          <w:rFonts w:eastAsia="Times New Roman" w:cs="Times New Roman"/>
          <w:i/>
          <w:kern w:val="0"/>
          <w:lang w:eastAsia="ar-SA" w:bidi="ar-SA"/>
        </w:rPr>
      </w:pPr>
      <w:bookmarkStart w:id="1" w:name="_Hlk69130660"/>
      <w:r w:rsidRPr="005D266F">
        <w:rPr>
          <w:rFonts w:eastAsia="Times New Roman" w:cs="Times New Roman"/>
          <w:i/>
          <w:kern w:val="0"/>
          <w:lang w:eastAsia="ar-SA" w:bidi="ar-SA"/>
        </w:rPr>
        <w:t>………………………………</w:t>
      </w:r>
      <w:r w:rsidRPr="005D266F">
        <w:rPr>
          <w:rFonts w:eastAsia="Times New Roman" w:cs="Times New Roman"/>
          <w:i/>
          <w:kern w:val="0"/>
          <w:lang w:eastAsia="ar-SA" w:bidi="ar-SA"/>
        </w:rPr>
        <w:tab/>
      </w:r>
      <w:r w:rsidRPr="005D266F">
        <w:rPr>
          <w:rFonts w:eastAsia="Times New Roman" w:cs="Times New Roman"/>
          <w:i/>
          <w:kern w:val="0"/>
          <w:lang w:eastAsia="ar-SA" w:bidi="ar-SA"/>
        </w:rPr>
        <w:tab/>
      </w:r>
      <w:r w:rsidRPr="005D266F">
        <w:rPr>
          <w:rFonts w:eastAsia="Times New Roman" w:cs="Times New Roman"/>
          <w:i/>
          <w:kern w:val="0"/>
          <w:lang w:eastAsia="ar-SA" w:bidi="ar-SA"/>
        </w:rPr>
        <w:tab/>
        <w:t>………………………………………………………</w:t>
      </w:r>
    </w:p>
    <w:bookmarkEnd w:id="1"/>
    <w:p w:rsidR="005D266F" w:rsidRPr="005D266F" w:rsidRDefault="005D266F" w:rsidP="005D266F">
      <w:pPr>
        <w:widowControl/>
        <w:jc w:val="both"/>
        <w:rPr>
          <w:rFonts w:eastAsia="Times New Roman" w:cs="Times New Roman"/>
          <w:i/>
          <w:kern w:val="0"/>
          <w:lang w:eastAsia="ar-SA" w:bidi="ar-SA"/>
        </w:rPr>
      </w:pPr>
      <w:r w:rsidRPr="005D266F">
        <w:rPr>
          <w:rFonts w:eastAsia="Times New Roman" w:cs="Times New Roman"/>
          <w:i/>
          <w:kern w:val="0"/>
          <w:lang w:eastAsia="ar-SA" w:bidi="ar-SA"/>
        </w:rPr>
        <w:t xml:space="preserve">       miejscowość, data</w:t>
      </w:r>
      <w:r w:rsidRPr="005D266F">
        <w:rPr>
          <w:rFonts w:eastAsia="Times New Roman" w:cs="Times New Roman"/>
          <w:i/>
          <w:kern w:val="0"/>
          <w:lang w:eastAsia="ar-SA" w:bidi="ar-SA"/>
        </w:rPr>
        <w:tab/>
      </w:r>
      <w:r w:rsidRPr="005D266F">
        <w:rPr>
          <w:rFonts w:eastAsia="Times New Roman" w:cs="Times New Roman"/>
          <w:i/>
          <w:kern w:val="0"/>
          <w:lang w:eastAsia="ar-SA" w:bidi="ar-SA"/>
        </w:rPr>
        <w:tab/>
      </w:r>
      <w:r w:rsidRPr="005D266F">
        <w:rPr>
          <w:rFonts w:eastAsia="Times New Roman" w:cs="Times New Roman"/>
          <w:i/>
          <w:kern w:val="0"/>
          <w:lang w:eastAsia="ar-SA" w:bidi="ar-SA"/>
        </w:rPr>
        <w:tab/>
      </w:r>
      <w:r w:rsidRPr="005D266F">
        <w:rPr>
          <w:rFonts w:eastAsia="Times New Roman" w:cs="Times New Roman"/>
          <w:i/>
          <w:kern w:val="0"/>
          <w:lang w:eastAsia="ar-SA" w:bidi="ar-SA"/>
        </w:rPr>
        <w:tab/>
        <w:t xml:space="preserve">podpis </w:t>
      </w:r>
      <w:r w:rsidR="005D3D2D">
        <w:rPr>
          <w:rFonts w:eastAsia="Times New Roman" w:cs="Times New Roman"/>
          <w:i/>
          <w:kern w:val="0"/>
          <w:lang w:eastAsia="ar-SA" w:bidi="ar-SA"/>
        </w:rPr>
        <w:t>Wykonawcy</w:t>
      </w:r>
    </w:p>
    <w:p w:rsidR="005D266F" w:rsidRPr="005D266F" w:rsidRDefault="005D266F" w:rsidP="005D266F">
      <w:pPr>
        <w:widowControl/>
        <w:jc w:val="both"/>
        <w:rPr>
          <w:rFonts w:eastAsia="Times New Roman" w:cs="Times New Roman"/>
          <w:b/>
          <w:i/>
          <w:iCs/>
          <w:kern w:val="0"/>
          <w:lang w:eastAsia="ar-SA" w:bidi="ar-SA"/>
        </w:rPr>
      </w:pPr>
    </w:p>
    <w:p w:rsidR="009826C6" w:rsidRPr="005D266F" w:rsidRDefault="009826C6" w:rsidP="009826C6">
      <w:pPr>
        <w:rPr>
          <w:rFonts w:cs="Times New Roman"/>
        </w:rPr>
      </w:pPr>
    </w:p>
    <w:p w:rsidR="009826C6" w:rsidRPr="005D266F" w:rsidRDefault="009826C6" w:rsidP="009826C6">
      <w:pPr>
        <w:rPr>
          <w:rFonts w:cs="Times New Roman"/>
        </w:rPr>
      </w:pPr>
    </w:p>
    <w:p w:rsidR="009826C6" w:rsidRPr="005D266F" w:rsidRDefault="009826C6">
      <w:pPr>
        <w:rPr>
          <w:rFonts w:cs="Times New Roman"/>
        </w:rPr>
      </w:pPr>
    </w:p>
    <w:sectPr w:rsidR="009826C6" w:rsidRPr="005D266F" w:rsidSect="00A3645D">
      <w:headerReference w:type="default" r:id="rId7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1084" w:rsidRDefault="00F31084" w:rsidP="00A3645D">
      <w:r>
        <w:separator/>
      </w:r>
    </w:p>
  </w:endnote>
  <w:endnote w:type="continuationSeparator" w:id="0">
    <w:p w:rsidR="00F31084" w:rsidRDefault="00F31084" w:rsidP="00A36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1084" w:rsidRDefault="00F31084" w:rsidP="00A3645D">
      <w:r>
        <w:separator/>
      </w:r>
    </w:p>
  </w:footnote>
  <w:footnote w:type="continuationSeparator" w:id="0">
    <w:p w:rsidR="00F31084" w:rsidRDefault="00F31084" w:rsidP="00A364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6B78" w:rsidRDefault="00916B78" w:rsidP="00A3645D">
    <w:pPr>
      <w:pStyle w:val="Nagwek"/>
      <w:ind w:left="-851"/>
      <w:rPr>
        <w:noProof/>
        <w:lang w:eastAsia="pl-PL" w:bidi="ar-SA"/>
      </w:rPr>
    </w:pPr>
  </w:p>
  <w:p w:rsidR="00916B78" w:rsidRDefault="00916B78" w:rsidP="00A3645D">
    <w:pPr>
      <w:pStyle w:val="Nagwek"/>
      <w:ind w:left="-851"/>
      <w:rPr>
        <w:noProof/>
        <w:lang w:eastAsia="pl-PL" w:bidi="ar-SA"/>
      </w:rPr>
    </w:pPr>
  </w:p>
  <w:p w:rsidR="00A3645D" w:rsidRDefault="00067837" w:rsidP="00F855B9">
    <w:pPr>
      <w:pStyle w:val="Nagwek"/>
      <w:ind w:left="-851"/>
    </w:pPr>
    <w:r>
      <w:rPr>
        <w:noProof/>
        <w:lang w:eastAsia="pl-PL" w:bidi="ar-SA"/>
      </w:rPr>
      <w:t>ZP/</w:t>
    </w:r>
    <w:r w:rsidR="008042CE">
      <w:rPr>
        <w:noProof/>
        <w:lang w:eastAsia="pl-PL" w:bidi="ar-SA"/>
      </w:rPr>
      <w:t>02/2026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egoe UI" w:hAnsi="Segoe UI" w:cs="Open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221" w:hanging="221"/>
      </w:pPr>
      <w:rPr>
        <w:rFonts w:eastAsia="Calibri" w:cs="Arial Unicode MS"/>
        <w:bCs/>
        <w:caps w:val="0"/>
        <w:smallCaps w:val="0"/>
        <w:strike w:val="0"/>
        <w:dstrike w:val="0"/>
        <w:outline w:val="0"/>
        <w:color w:val="000000"/>
        <w:spacing w:val="0"/>
        <w:w w:val="100"/>
        <w:kern w:val="2"/>
        <w:position w:val="0"/>
        <w:sz w:val="24"/>
        <w:shd w:val="clear" w:color="auto" w:fill="auto"/>
        <w:vertAlign w:val="baseline"/>
        <w:lang w:eastAsia="pl-PL" w:bidi="ar-SA"/>
      </w:rPr>
    </w:lvl>
  </w:abstractNum>
  <w:abstractNum w:abstractNumId="2" w15:restartNumberingAfterBreak="0">
    <w:nsid w:val="00000003"/>
    <w:multiLevelType w:val="singleLevel"/>
    <w:tmpl w:val="00000003"/>
    <w:name w:val="WW8Num5"/>
    <w:lvl w:ilvl="0">
      <w:start w:val="1"/>
      <w:numFmt w:val="decimal"/>
      <w:lvlText w:val="%1."/>
      <w:lvlJc w:val="left"/>
      <w:pPr>
        <w:tabs>
          <w:tab w:val="num" w:pos="709"/>
        </w:tabs>
        <w:ind w:left="1170" w:hanging="360"/>
      </w:pPr>
      <w:rPr>
        <w:rFonts w:eastAsia="Garamond"/>
        <w:spacing w:val="-11"/>
        <w:sz w:val="24"/>
        <w:szCs w:val="24"/>
        <w:lang w:eastAsia="hi-IN" w:bidi="hi-IN"/>
      </w:rPr>
    </w:lvl>
  </w:abstractNum>
  <w:abstractNum w:abstractNumId="3" w15:restartNumberingAfterBreak="0">
    <w:nsid w:val="00000004"/>
    <w:multiLevelType w:val="multilevel"/>
    <w:tmpl w:val="09FEC978"/>
    <w:name w:val="WW8Num8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SimSun" w:cs="Times New Roman"/>
        <w:b w:val="0"/>
        <w:bCs w:val="0"/>
        <w:color w:val="auto"/>
        <w:lang w:eastAsia="pl-PL" w:bidi="ar-SA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353" w:hanging="360"/>
      </w:pPr>
      <w:rPr>
        <w:rFonts w:ascii="Times New Roman" w:eastAsia="Times New Roman" w:hAnsi="Times New Roman" w:cs="Times New Roman"/>
        <w:color w:val="000000"/>
        <w:lang w:eastAsia="hi-I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5"/>
    <w:multiLevelType w:val="multilevel"/>
    <w:tmpl w:val="1B72448A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Arial Unicode MS" w:cs="Times New Roman" w:hint="default"/>
        <w:b/>
        <w:bCs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ascii="Times New Roman" w:hAnsi="Times New Roman" w:cs="Times New Roman" w:hint="default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ascii="Times New Roman" w:hAnsi="Times New Roman" w:cs="Times New Roman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ascii="Times New Roman" w:hAnsi="Times New Roman" w:cs="Times New Roman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5" w15:restartNumberingAfterBreak="0">
    <w:nsid w:val="00000006"/>
    <w:multiLevelType w:val="multilevel"/>
    <w:tmpl w:val="00000006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928" w:hanging="360"/>
      </w:pPr>
      <w:rPr>
        <w:rFonts w:eastAsia="Garamond" w:cs="Times New Roman"/>
        <w:b w:val="0"/>
        <w:bCs/>
        <w:lang w:eastAsia="hi-I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780" w:hanging="360"/>
      </w:pPr>
      <w:rPr>
        <w:rFonts w:ascii="Times New Roman" w:eastAsia="Garamond" w:hAnsi="Times New Roman" w:cs="Times New Roman"/>
        <w:bCs/>
        <w:color w:val="000000"/>
        <w:lang w:bidi="ar-SA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0" w:hanging="180"/>
      </w:pPr>
    </w:lvl>
  </w:abstractNum>
  <w:abstractNum w:abstractNumId="6" w15:restartNumberingAfterBreak="0">
    <w:nsid w:val="00000007"/>
    <w:multiLevelType w:val="singleLevel"/>
    <w:tmpl w:val="00000007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cs="Times New Roman" w:hint="default"/>
        <w:b w:val="0"/>
        <w:bCs w:val="0"/>
        <w:kern w:val="2"/>
        <w:lang w:eastAsia="pl-PL" w:bidi="ar-SA"/>
      </w:rPr>
    </w:lvl>
  </w:abstractNum>
  <w:abstractNum w:abstractNumId="7" w15:restartNumberingAfterBreak="0">
    <w:nsid w:val="00000008"/>
    <w:multiLevelType w:val="singleLevel"/>
    <w:tmpl w:val="00000008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Garamond" w:cs="Times New Roman" w:hint="default"/>
        <w:bCs/>
      </w:rPr>
    </w:lvl>
  </w:abstractNum>
  <w:abstractNum w:abstractNumId="8" w15:restartNumberingAfterBreak="0">
    <w:nsid w:val="0000000A"/>
    <w:multiLevelType w:val="singleLevel"/>
    <w:tmpl w:val="0000000A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Garamond" w:cs="Times New Roman"/>
        <w:b w:val="0"/>
        <w:bCs/>
        <w:color w:val="000000"/>
      </w:rPr>
    </w:lvl>
  </w:abstractNum>
  <w:abstractNum w:abstractNumId="9" w15:restartNumberingAfterBreak="0">
    <w:nsid w:val="0000000B"/>
    <w:multiLevelType w:val="multilevel"/>
    <w:tmpl w:val="6E343A3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" w15:restartNumberingAfterBreak="0">
    <w:nsid w:val="0000000C"/>
    <w:multiLevelType w:val="singleLevel"/>
    <w:tmpl w:val="0000000C"/>
    <w:lvl w:ilvl="0">
      <w:start w:val="1"/>
      <w:numFmt w:val="lowerLetter"/>
      <w:lvlText w:val="%1."/>
      <w:lvlJc w:val="left"/>
      <w:pPr>
        <w:tabs>
          <w:tab w:val="num" w:pos="0"/>
        </w:tabs>
        <w:ind w:left="1140" w:hanging="360"/>
      </w:pPr>
      <w:rPr>
        <w:rFonts w:hint="default"/>
      </w:rPr>
    </w:lvl>
  </w:abstractNum>
  <w:abstractNum w:abstractNumId="11" w15:restartNumberingAfterBreak="0">
    <w:nsid w:val="0000000E"/>
    <w:multiLevelType w:val="singleLevel"/>
    <w:tmpl w:val="12D02E6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ascii="Times New Roman" w:eastAsia="Arial Unicode MS" w:hAnsi="Times New Roman" w:cs="Times New Roman"/>
      </w:rPr>
    </w:lvl>
  </w:abstractNum>
  <w:abstractNum w:abstractNumId="12" w15:restartNumberingAfterBreak="0">
    <w:nsid w:val="0BA30B3B"/>
    <w:multiLevelType w:val="hybridMultilevel"/>
    <w:tmpl w:val="0EE6CE2A"/>
    <w:lvl w:ilvl="0" w:tplc="E062AE16">
      <w:start w:val="1"/>
      <w:numFmt w:val="lowerLetter"/>
      <w:lvlText w:val="%1)"/>
      <w:lvlJc w:val="left"/>
      <w:pPr>
        <w:ind w:left="870" w:hanging="360"/>
      </w:pPr>
      <w:rPr>
        <w:rFonts w:eastAsia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90" w:hanging="360"/>
      </w:pPr>
    </w:lvl>
    <w:lvl w:ilvl="2" w:tplc="0415001B" w:tentative="1">
      <w:start w:val="1"/>
      <w:numFmt w:val="lowerRoman"/>
      <w:lvlText w:val="%3."/>
      <w:lvlJc w:val="right"/>
      <w:pPr>
        <w:ind w:left="2310" w:hanging="180"/>
      </w:pPr>
    </w:lvl>
    <w:lvl w:ilvl="3" w:tplc="0415000F" w:tentative="1">
      <w:start w:val="1"/>
      <w:numFmt w:val="decimal"/>
      <w:lvlText w:val="%4."/>
      <w:lvlJc w:val="left"/>
      <w:pPr>
        <w:ind w:left="3030" w:hanging="360"/>
      </w:pPr>
    </w:lvl>
    <w:lvl w:ilvl="4" w:tplc="04150019" w:tentative="1">
      <w:start w:val="1"/>
      <w:numFmt w:val="lowerLetter"/>
      <w:lvlText w:val="%5."/>
      <w:lvlJc w:val="left"/>
      <w:pPr>
        <w:ind w:left="3750" w:hanging="360"/>
      </w:pPr>
    </w:lvl>
    <w:lvl w:ilvl="5" w:tplc="0415001B" w:tentative="1">
      <w:start w:val="1"/>
      <w:numFmt w:val="lowerRoman"/>
      <w:lvlText w:val="%6."/>
      <w:lvlJc w:val="right"/>
      <w:pPr>
        <w:ind w:left="4470" w:hanging="180"/>
      </w:pPr>
    </w:lvl>
    <w:lvl w:ilvl="6" w:tplc="0415000F" w:tentative="1">
      <w:start w:val="1"/>
      <w:numFmt w:val="decimal"/>
      <w:lvlText w:val="%7."/>
      <w:lvlJc w:val="left"/>
      <w:pPr>
        <w:ind w:left="5190" w:hanging="360"/>
      </w:pPr>
    </w:lvl>
    <w:lvl w:ilvl="7" w:tplc="04150019" w:tentative="1">
      <w:start w:val="1"/>
      <w:numFmt w:val="lowerLetter"/>
      <w:lvlText w:val="%8."/>
      <w:lvlJc w:val="left"/>
      <w:pPr>
        <w:ind w:left="5910" w:hanging="360"/>
      </w:pPr>
    </w:lvl>
    <w:lvl w:ilvl="8" w:tplc="0415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3" w15:restartNumberingAfterBreak="0">
    <w:nsid w:val="13AF61A0"/>
    <w:multiLevelType w:val="multilevel"/>
    <w:tmpl w:val="005629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4" w15:restartNumberingAfterBreak="0">
    <w:nsid w:val="60434448"/>
    <w:multiLevelType w:val="hybridMultilevel"/>
    <w:tmpl w:val="017EA4CC"/>
    <w:lvl w:ilvl="0" w:tplc="B35C681C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sz w:val="20"/>
        <w:szCs w:val="2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45D"/>
    <w:rsid w:val="00057C10"/>
    <w:rsid w:val="00067837"/>
    <w:rsid w:val="000C1A35"/>
    <w:rsid w:val="002B4FBF"/>
    <w:rsid w:val="00426249"/>
    <w:rsid w:val="005D266F"/>
    <w:rsid w:val="005D3D2D"/>
    <w:rsid w:val="006A675B"/>
    <w:rsid w:val="008042CE"/>
    <w:rsid w:val="00856D94"/>
    <w:rsid w:val="0087065F"/>
    <w:rsid w:val="00916B78"/>
    <w:rsid w:val="009826C6"/>
    <w:rsid w:val="00A3645D"/>
    <w:rsid w:val="00CD4D41"/>
    <w:rsid w:val="00E06266"/>
    <w:rsid w:val="00E06CEB"/>
    <w:rsid w:val="00E40A8F"/>
    <w:rsid w:val="00EB6453"/>
    <w:rsid w:val="00F31084"/>
    <w:rsid w:val="00F85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8C921D03-3A85-4F3F-ADC2-A76DBC30A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C1A35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2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link w:val="Nagwek1Znak"/>
    <w:qFormat/>
    <w:rsid w:val="000C1A35"/>
    <w:pPr>
      <w:keepNext/>
      <w:numPr>
        <w:numId w:val="1"/>
      </w:numPr>
      <w:ind w:left="0" w:firstLine="0"/>
      <w:jc w:val="right"/>
      <w:outlineLvl w:val="0"/>
    </w:pPr>
    <w:rPr>
      <w:rFonts w:ascii="Courier New" w:hAnsi="Courier New" w:cs="Courier New"/>
      <w:b/>
      <w:bCs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3645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3645D"/>
  </w:style>
  <w:style w:type="paragraph" w:styleId="Stopka">
    <w:name w:val="footer"/>
    <w:basedOn w:val="Normalny"/>
    <w:link w:val="StopkaZnak"/>
    <w:uiPriority w:val="99"/>
    <w:unhideWhenUsed/>
    <w:rsid w:val="00A3645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3645D"/>
  </w:style>
  <w:style w:type="character" w:customStyle="1" w:styleId="Nagwek1Znak">
    <w:name w:val="Nagłówek 1 Znak"/>
    <w:basedOn w:val="Domylnaczcionkaakapitu"/>
    <w:link w:val="Nagwek1"/>
    <w:rsid w:val="000C1A35"/>
    <w:rPr>
      <w:rFonts w:ascii="Courier New" w:eastAsia="Arial Unicode MS" w:hAnsi="Courier New" w:cs="Courier New"/>
      <w:b/>
      <w:bCs/>
      <w:kern w:val="2"/>
      <w:sz w:val="24"/>
      <w:szCs w:val="24"/>
      <w:u w:val="single"/>
      <w:lang w:eastAsia="zh-CN" w:bidi="hi-IN"/>
    </w:rPr>
  </w:style>
  <w:style w:type="character" w:styleId="Wyrnienieintensywne">
    <w:name w:val="Intense Emphasis"/>
    <w:qFormat/>
    <w:rsid w:val="000C1A35"/>
    <w:rPr>
      <w:b/>
      <w:bCs/>
      <w:i/>
      <w:iCs/>
      <w:color w:val="4F81BD"/>
    </w:rPr>
  </w:style>
  <w:style w:type="character" w:customStyle="1" w:styleId="Odwoaniedokomentarza1">
    <w:name w:val="Odwołanie do komentarza1"/>
    <w:rsid w:val="000C1A35"/>
    <w:rPr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C1A35"/>
    <w:rPr>
      <w:sz w:val="20"/>
      <w:szCs w:val="18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C1A35"/>
    <w:rPr>
      <w:rFonts w:ascii="Times New Roman" w:eastAsia="Arial Unicode MS" w:hAnsi="Times New Roman" w:cs="Mangal"/>
      <w:kern w:val="2"/>
      <w:sz w:val="20"/>
      <w:szCs w:val="18"/>
      <w:lang w:eastAsia="zh-CN" w:bidi="hi-IN"/>
    </w:rPr>
  </w:style>
  <w:style w:type="character" w:styleId="Odwoanieprzypisudolnego">
    <w:name w:val="footnote reference"/>
    <w:uiPriority w:val="99"/>
    <w:semiHidden/>
    <w:unhideWhenUsed/>
    <w:rsid w:val="000C1A35"/>
    <w:rPr>
      <w:vertAlign w:val="superscript"/>
    </w:rPr>
  </w:style>
  <w:style w:type="paragraph" w:customStyle="1" w:styleId="pole">
    <w:name w:val="pole"/>
    <w:basedOn w:val="Normalny"/>
    <w:rsid w:val="000C1A35"/>
    <w:pPr>
      <w:widowControl/>
    </w:pPr>
    <w:rPr>
      <w:rFonts w:ascii="Bookman Old Style" w:eastAsia="Times New Roman" w:hAnsi="Bookman Old Style" w:cs="Bookman Old Style"/>
      <w:kern w:val="0"/>
      <w:sz w:val="22"/>
      <w:szCs w:val="22"/>
      <w:lang w:bidi="ar-SA"/>
    </w:rPr>
  </w:style>
  <w:style w:type="character" w:customStyle="1" w:styleId="Znakiprzypiswdolnych">
    <w:name w:val="Znaki przypisów dolnych"/>
    <w:rsid w:val="009826C6"/>
  </w:style>
  <w:style w:type="character" w:customStyle="1" w:styleId="Odwoanieprzypisudolnego1">
    <w:name w:val="Odwołanie przypisu dolnego1"/>
    <w:rsid w:val="009826C6"/>
    <w:rPr>
      <w:vertAlign w:val="superscript"/>
    </w:rPr>
  </w:style>
  <w:style w:type="paragraph" w:styleId="Akapitzlist">
    <w:name w:val="List Paragraph"/>
    <w:basedOn w:val="Normalny"/>
    <w:uiPriority w:val="34"/>
    <w:qFormat/>
    <w:rsid w:val="005D266F"/>
    <w:pPr>
      <w:ind w:left="720"/>
      <w:contextualSpacing/>
    </w:pPr>
    <w:rPr>
      <w:szCs w:val="21"/>
    </w:rPr>
  </w:style>
  <w:style w:type="table" w:styleId="Tabela-Siatka">
    <w:name w:val="Table Grid"/>
    <w:basedOn w:val="Standardowy"/>
    <w:uiPriority w:val="39"/>
    <w:rsid w:val="005D3D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Drogosz</dc:creator>
  <cp:keywords/>
  <dc:description/>
  <cp:lastModifiedBy>DAG-ADM2</cp:lastModifiedBy>
  <cp:revision>2</cp:revision>
  <dcterms:created xsi:type="dcterms:W3CDTF">2026-03-05T12:46:00Z</dcterms:created>
  <dcterms:modified xsi:type="dcterms:W3CDTF">2026-03-05T12:46:00Z</dcterms:modified>
</cp:coreProperties>
</file>